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38F246CA"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144A26" w:rsidRPr="00144A26">
        <w:rPr>
          <w:rFonts w:ascii="Calibri" w:eastAsia="Times New Roman" w:hAnsi="Calibri" w:cs="Calibri"/>
          <w:bCs w:val="0"/>
          <w:color w:val="auto"/>
          <w:sz w:val="20"/>
          <w:szCs w:val="20"/>
        </w:rPr>
        <w:t>POST/DYS/OR/GZ/01505/2026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0522713" w14:textId="78D7650F" w:rsidR="00013A2B" w:rsidRDefault="00BF49FD" w:rsidP="00265C05">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D63E6E" w:rsidRPr="00D63E6E">
        <w:rPr>
          <w:rFonts w:ascii="Calibri" w:hAnsi="Calibri" w:cs="Arial"/>
          <w:b/>
          <w:i/>
          <w:snapToGrid w:val="0"/>
          <w:color w:val="000000"/>
          <w:sz w:val="22"/>
          <w:szCs w:val="22"/>
        </w:rPr>
        <w:t xml:space="preserve">Budowa przyłączy kablowych </w:t>
      </w:r>
      <w:proofErr w:type="spellStart"/>
      <w:r w:rsidR="00D63E6E" w:rsidRPr="00D63E6E">
        <w:rPr>
          <w:rFonts w:ascii="Calibri" w:hAnsi="Calibri" w:cs="Arial"/>
          <w:b/>
          <w:i/>
          <w:snapToGrid w:val="0"/>
          <w:color w:val="000000"/>
          <w:sz w:val="22"/>
          <w:szCs w:val="22"/>
        </w:rPr>
        <w:t>nN</w:t>
      </w:r>
      <w:proofErr w:type="spellEnd"/>
      <w:r w:rsidR="00D63E6E" w:rsidRPr="00D63E6E">
        <w:rPr>
          <w:rFonts w:ascii="Calibri" w:hAnsi="Calibri" w:cs="Arial"/>
          <w:b/>
          <w:i/>
          <w:snapToGrid w:val="0"/>
          <w:color w:val="000000"/>
          <w:sz w:val="22"/>
          <w:szCs w:val="22"/>
        </w:rPr>
        <w:t xml:space="preserve"> na terenie działania RE Stalowa Wola - 3 części</w:t>
      </w:r>
      <w:r w:rsidR="00FD2948" w:rsidRPr="00FD2948">
        <w:rPr>
          <w:rFonts w:asciiTheme="minorHAnsi" w:hAnsiTheme="minorHAnsi" w:cstheme="minorHAnsi"/>
          <w:sz w:val="22"/>
          <w:szCs w:val="22"/>
        </w:rPr>
        <w:t>”, 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p w14:paraId="3809F1A4" w14:textId="51F4CD97" w:rsidR="000F1B25" w:rsidRPr="000F1B25" w:rsidRDefault="000F1B25" w:rsidP="00AD3AA7">
      <w:pPr>
        <w:pStyle w:val="opis"/>
        <w:spacing w:after="240" w:line="240" w:lineRule="auto"/>
        <w:ind w:left="0" w:right="-286"/>
        <w:rPr>
          <w:rFonts w:ascii="Calibri" w:hAnsi="Calibri" w:cs="Calibri"/>
          <w:sz w:val="18"/>
          <w:szCs w:val="22"/>
        </w:rPr>
      </w:pP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37B0E" w14:textId="77777777" w:rsidR="00E637B6" w:rsidRDefault="00E637B6" w:rsidP="004A302B">
      <w:pPr>
        <w:spacing w:line="240" w:lineRule="auto"/>
      </w:pPr>
      <w:r>
        <w:separator/>
      </w:r>
    </w:p>
  </w:endnote>
  <w:endnote w:type="continuationSeparator" w:id="0">
    <w:p w14:paraId="5D10A945" w14:textId="77777777" w:rsidR="00E637B6" w:rsidRDefault="00E637B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6DAAA" w14:textId="77777777" w:rsidR="00E637B6" w:rsidRDefault="00E637B6" w:rsidP="004A302B">
      <w:pPr>
        <w:spacing w:line="240" w:lineRule="auto"/>
      </w:pPr>
      <w:r>
        <w:separator/>
      </w:r>
    </w:p>
  </w:footnote>
  <w:footnote w:type="continuationSeparator" w:id="0">
    <w:p w14:paraId="41F97BF7" w14:textId="77777777" w:rsidR="00E637B6" w:rsidRDefault="00E637B6"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7526359">
    <w:abstractNumId w:val="22"/>
  </w:num>
  <w:num w:numId="2" w16cid:durableId="108397535">
    <w:abstractNumId w:val="9"/>
  </w:num>
  <w:num w:numId="3" w16cid:durableId="1676882191">
    <w:abstractNumId w:val="4"/>
  </w:num>
  <w:num w:numId="4" w16cid:durableId="1729038048">
    <w:abstractNumId w:val="36"/>
  </w:num>
  <w:num w:numId="5" w16cid:durableId="769398929">
    <w:abstractNumId w:val="19"/>
  </w:num>
  <w:num w:numId="6" w16cid:durableId="335154618">
    <w:abstractNumId w:val="14"/>
  </w:num>
  <w:num w:numId="7" w16cid:durableId="1555845955">
    <w:abstractNumId w:val="27"/>
  </w:num>
  <w:num w:numId="8" w16cid:durableId="1901206386">
    <w:abstractNumId w:val="44"/>
  </w:num>
  <w:num w:numId="9" w16cid:durableId="1910773540">
    <w:abstractNumId w:val="12"/>
  </w:num>
  <w:num w:numId="10" w16cid:durableId="2090036593">
    <w:abstractNumId w:val="33"/>
  </w:num>
  <w:num w:numId="11" w16cid:durableId="1184826615">
    <w:abstractNumId w:val="24"/>
  </w:num>
  <w:num w:numId="12" w16cid:durableId="1089471759">
    <w:abstractNumId w:val="18"/>
  </w:num>
  <w:num w:numId="13" w16cid:durableId="1545674681">
    <w:abstractNumId w:val="10"/>
  </w:num>
  <w:num w:numId="14" w16cid:durableId="423501872">
    <w:abstractNumId w:val="25"/>
  </w:num>
  <w:num w:numId="15" w16cid:durableId="2114006949">
    <w:abstractNumId w:val="35"/>
  </w:num>
  <w:num w:numId="16" w16cid:durableId="1187791150">
    <w:abstractNumId w:val="32"/>
  </w:num>
  <w:num w:numId="17" w16cid:durableId="1845706127">
    <w:abstractNumId w:val="45"/>
  </w:num>
  <w:num w:numId="18" w16cid:durableId="166022952">
    <w:abstractNumId w:val="16"/>
  </w:num>
  <w:num w:numId="19" w16cid:durableId="1720089165">
    <w:abstractNumId w:val="5"/>
  </w:num>
  <w:num w:numId="20" w16cid:durableId="1644580290">
    <w:abstractNumId w:val="29"/>
  </w:num>
  <w:num w:numId="21" w16cid:durableId="1348483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268728">
    <w:abstractNumId w:val="7"/>
  </w:num>
  <w:num w:numId="23" w16cid:durableId="2120903268">
    <w:abstractNumId w:val="47"/>
  </w:num>
  <w:num w:numId="24" w16cid:durableId="603726612">
    <w:abstractNumId w:val="8"/>
  </w:num>
  <w:num w:numId="25" w16cid:durableId="1571454926">
    <w:abstractNumId w:val="20"/>
  </w:num>
  <w:num w:numId="26" w16cid:durableId="1209538299">
    <w:abstractNumId w:val="13"/>
  </w:num>
  <w:num w:numId="27" w16cid:durableId="1799952844">
    <w:abstractNumId w:val="23"/>
  </w:num>
  <w:num w:numId="28" w16cid:durableId="214046960">
    <w:abstractNumId w:val="6"/>
  </w:num>
  <w:num w:numId="29" w16cid:durableId="1836652677">
    <w:abstractNumId w:val="21"/>
  </w:num>
  <w:num w:numId="30" w16cid:durableId="1395397662">
    <w:abstractNumId w:val="28"/>
  </w:num>
  <w:num w:numId="31" w16cid:durableId="915893913">
    <w:abstractNumId w:val="26"/>
  </w:num>
  <w:num w:numId="32" w16cid:durableId="2031446066">
    <w:abstractNumId w:val="31"/>
  </w:num>
  <w:num w:numId="33" w16cid:durableId="452752364">
    <w:abstractNumId w:val="34"/>
  </w:num>
  <w:num w:numId="34" w16cid:durableId="958418265">
    <w:abstractNumId w:val="15"/>
  </w:num>
  <w:num w:numId="35" w16cid:durableId="1968536901">
    <w:abstractNumId w:val="17"/>
  </w:num>
  <w:num w:numId="36" w16cid:durableId="935793929">
    <w:abstractNumId w:val="3"/>
  </w:num>
  <w:num w:numId="37" w16cid:durableId="1118913850">
    <w:abstractNumId w:val="42"/>
  </w:num>
  <w:num w:numId="38" w16cid:durableId="1814786787">
    <w:abstractNumId w:val="39"/>
  </w:num>
  <w:num w:numId="39" w16cid:durableId="1871450588">
    <w:abstractNumId w:val="46"/>
  </w:num>
  <w:num w:numId="40" w16cid:durableId="1251547752">
    <w:abstractNumId w:val="37"/>
  </w:num>
  <w:num w:numId="41" w16cid:durableId="75053579">
    <w:abstractNumId w:val="30"/>
  </w:num>
  <w:num w:numId="42" w16cid:durableId="16119371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13825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834839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79797372">
    <w:abstractNumId w:val="43"/>
  </w:num>
  <w:num w:numId="46" w16cid:durableId="719403319">
    <w:abstractNumId w:val="41"/>
  </w:num>
  <w:num w:numId="47" w16cid:durableId="678973709">
    <w:abstractNumId w:val="40"/>
  </w:num>
  <w:num w:numId="48" w16cid:durableId="152964127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2E98"/>
    <w:rsid w:val="00084857"/>
    <w:rsid w:val="0008582E"/>
    <w:rsid w:val="00086905"/>
    <w:rsid w:val="00086D98"/>
    <w:rsid w:val="00090541"/>
    <w:rsid w:val="00092A66"/>
    <w:rsid w:val="00093D7F"/>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4A26"/>
    <w:rsid w:val="00145336"/>
    <w:rsid w:val="00145825"/>
    <w:rsid w:val="00150013"/>
    <w:rsid w:val="00151B6F"/>
    <w:rsid w:val="001549EF"/>
    <w:rsid w:val="001558D8"/>
    <w:rsid w:val="001567FB"/>
    <w:rsid w:val="0015712B"/>
    <w:rsid w:val="001575B5"/>
    <w:rsid w:val="00161CAB"/>
    <w:rsid w:val="00165163"/>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646"/>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AF2"/>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0CC"/>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0CD8"/>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9B5"/>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96E56"/>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6A7"/>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4BDE"/>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577AD"/>
    <w:rsid w:val="00D60F88"/>
    <w:rsid w:val="00D61407"/>
    <w:rsid w:val="00D63E6E"/>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37B6"/>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9EF"/>
    <w:rsid w:val="00ED3C0A"/>
    <w:rsid w:val="00ED53E3"/>
    <w:rsid w:val="00ED5F43"/>
    <w:rsid w:val="00ED73DC"/>
    <w:rsid w:val="00ED7F10"/>
    <w:rsid w:val="00EE07DB"/>
    <w:rsid w:val="00EE2037"/>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POST/DYS/OR/GZ/01505/2026                         </dmsv2SWPP2ObjectNumber>
    <dmsv2SWPP2SumMD5 xmlns="http://schemas.microsoft.com/sharepoint/v3">0a9b7575f69afbf3138e774b5d400a74</dmsv2SWPP2SumMD5>
    <dmsv2BaseMoved xmlns="http://schemas.microsoft.com/sharepoint/v3">false</dmsv2BaseMoved>
    <dmsv2BaseIsSensitive xmlns="http://schemas.microsoft.com/sharepoint/v3">true</dmsv2BaseIsSensitive>
    <dmsv2SWPP2IDSWPP2 xmlns="http://schemas.microsoft.com/sharepoint/v3">714770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25027156</dmsv2BaseClientSystemDocumentID>
    <dmsv2BaseModifiedByID xmlns="http://schemas.microsoft.com/sharepoint/v3">10103255</dmsv2BaseModifiedByID>
    <dmsv2BaseCreatedByID xmlns="http://schemas.microsoft.com/sharepoint/v3">10103255</dmsv2BaseCreatedByID>
    <dmsv2SWPP2ObjectDepartment xmlns="http://schemas.microsoft.com/sharepoint/v3">00000001000700030000000g000000000000</dmsv2SWPP2ObjectDepartment>
    <dmsv2SWPP2ObjectName xmlns="http://schemas.microsoft.com/sharepoint/v3">Postępowanie</dmsv2SWPP2ObjectName>
    <_dlc_DocId xmlns="a19cb1c7-c5c7-46d4-85ae-d83685407bba">FJ3FSM7XJ42E-1195302456-6605</_dlc_DocId>
    <_dlc_DocIdUrl xmlns="a19cb1c7-c5c7-46d4-85ae-d83685407bba">
      <Url>https://swpp2.dms.gkpge.pl/sites/43/_layouts/15/DocIdRedir.aspx?ID=FJ3FSM7XJ42E-1195302456-6605</Url>
      <Description>FJ3FSM7XJ42E-1195302456-6605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76E9AB33-DFF8-49D1-BCA8-EF668D08B271}">
  <ds:schemaRefs>
    <ds:schemaRef ds:uri="http://schemas.openxmlformats.org/officeDocument/2006/bibliography"/>
  </ds:schemaRefs>
</ds:datastoreItem>
</file>

<file path=customXml/itemProps2.xml><?xml version="1.0" encoding="utf-8"?>
<ds:datastoreItem xmlns:ds="http://schemas.openxmlformats.org/officeDocument/2006/customXml" ds:itemID="{EED742B1-CE73-4FE1-AB3A-01BB896455F0}"/>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1DB17AE4-948B-4492-BB4B-EC67DB32C18C}">
  <ds:schemaRefs>
    <ds:schemaRef ds:uri="http://schemas.microsoft.com/sharepoint/events"/>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223</Words>
  <Characters>1338</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4</cp:revision>
  <cp:lastPrinted>2020-02-27T07:25:00Z</cp:lastPrinted>
  <dcterms:created xsi:type="dcterms:W3CDTF">2026-03-26T12:45:00Z</dcterms:created>
  <dcterms:modified xsi:type="dcterms:W3CDTF">2026-04-23T10:24:00Z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5d4400de-9f15-44c2-ba76-2ab3a5e776c1</vt:lpwstr>
  </property>
  <property fmtid="{D5CDD505-2E9C-101B-9397-08002B2CF9AE}" pid="4" name="MSIP_Label_66b5d990-821a-4d41-b503-280f184b2126_Enabled">
    <vt:lpwstr>true</vt:lpwstr>
  </property>
  <property fmtid="{D5CDD505-2E9C-101B-9397-08002B2CF9AE}" pid="5" name="MSIP_Label_66b5d990-821a-4d41-b503-280f184b2126_SetDate">
    <vt:lpwstr>2026-04-23T10:23:55Z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5492d5d9-9718-4303-b569-ff92e1f1cf17</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